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73F69FC8" w:rsidR="0046735E" w:rsidRPr="00556B64" w:rsidRDefault="00784978" w:rsidP="008B41B2">
            <w:pPr>
              <w:suppressAutoHyphens w:val="0"/>
              <w:spacing w:line="240" w:lineRule="auto"/>
              <w:ind w:firstLine="0"/>
              <w:rPr>
                <w:bCs w:val="0"/>
                <w:snapToGrid w:val="0"/>
                <w:sz w:val="28"/>
                <w:szCs w:val="20"/>
                <w:lang w:eastAsia="ru-RU"/>
              </w:rPr>
            </w:pPr>
            <w:r w:rsidRPr="00FC6A3C">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w:t>
            </w:r>
            <w:r w:rsidRPr="00FC6A3C">
              <w:rPr>
                <w:bCs w:val="0"/>
                <w:spacing w:val="-4"/>
                <w:sz w:val="24"/>
                <w:szCs w:val="24"/>
              </w:rPr>
              <w:t xml:space="preserve">право заключения договоров на поставку товаров, оказание услуг, выполнение работ по направлению телемеханики ПС, РП, АСТУ, </w:t>
            </w:r>
            <w:proofErr w:type="spellStart"/>
            <w:r w:rsidRPr="00FC6A3C">
              <w:rPr>
                <w:bCs w:val="0"/>
                <w:spacing w:val="-4"/>
                <w:sz w:val="24"/>
                <w:szCs w:val="24"/>
              </w:rPr>
              <w:t>энергообъектов</w:t>
            </w:r>
            <w:proofErr w:type="spellEnd"/>
            <w:r w:rsidRPr="00FC6A3C">
              <w:rPr>
                <w:bCs w:val="0"/>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Pr="00FC6A3C">
              <w:rPr>
                <w:bCs w:val="0"/>
                <w:spacing w:val="-4"/>
                <w:sz w:val="24"/>
                <w:szCs w:val="24"/>
              </w:rPr>
              <w:t>ИТ</w:t>
            </w:r>
            <w:proofErr w:type="gramEnd"/>
            <w:r w:rsidRPr="00FC6A3C">
              <w:rPr>
                <w:bCs w:val="0"/>
                <w:spacing w:val="-4"/>
                <w:sz w:val="24"/>
                <w:szCs w:val="24"/>
              </w:rPr>
              <w:t xml:space="preserve"> закупок ПАО «МРСК Юга»</w:t>
            </w:r>
            <w:r>
              <w:rPr>
                <w:bCs w:val="0"/>
                <w:spacing w:val="-4"/>
                <w:sz w:val="24"/>
                <w:szCs w:val="24"/>
              </w:rPr>
              <w:t xml:space="preserve"> №</w:t>
            </w:r>
            <w:r w:rsidR="00F85358">
              <w:rPr>
                <w:bCs w:val="0"/>
                <w:spacing w:val="-4"/>
                <w:sz w:val="24"/>
                <w:szCs w:val="24"/>
              </w:rPr>
              <w:t xml:space="preserve"> </w:t>
            </w:r>
            <w:r w:rsidR="000E183B">
              <w:rPr>
                <w:bCs w:val="0"/>
                <w:spacing w:val="-4"/>
                <w:sz w:val="24"/>
                <w:szCs w:val="24"/>
              </w:rPr>
              <w:t>УД-52 от 29.05.2017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527C16F"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784978">
        <w:rPr>
          <w:b/>
          <w:sz w:val="24"/>
          <w:szCs w:val="24"/>
        </w:rPr>
        <w:t xml:space="preserve">право заключения </w:t>
      </w:r>
      <w:proofErr w:type="gramStart"/>
      <w:r w:rsidR="00935C24" w:rsidRPr="00784978">
        <w:rPr>
          <w:b/>
          <w:sz w:val="24"/>
          <w:szCs w:val="24"/>
        </w:rPr>
        <w:t>договор</w:t>
      </w:r>
      <w:r w:rsidR="00784978" w:rsidRPr="00784978">
        <w:rPr>
          <w:b/>
          <w:sz w:val="24"/>
          <w:szCs w:val="24"/>
        </w:rPr>
        <w:t>а</w:t>
      </w:r>
      <w:proofErr w:type="gramEnd"/>
      <w:r w:rsidR="00935C24" w:rsidRPr="00784978">
        <w:rPr>
          <w:b/>
          <w:sz w:val="24"/>
          <w:szCs w:val="24"/>
        </w:rPr>
        <w:t xml:space="preserve"> </w:t>
      </w:r>
      <w:r w:rsidR="00C53E73" w:rsidRPr="00784978">
        <w:rPr>
          <w:b/>
          <w:sz w:val="24"/>
          <w:szCs w:val="24"/>
        </w:rPr>
        <w:t xml:space="preserve">на оказание услуг </w:t>
      </w:r>
      <w:r w:rsidR="00784978">
        <w:rPr>
          <w:b/>
          <w:sz w:val="24"/>
          <w:szCs w:val="24"/>
        </w:rPr>
        <w:t xml:space="preserve">по </w:t>
      </w:r>
      <w:r w:rsidR="008B41B2">
        <w:rPr>
          <w:b/>
          <w:sz w:val="24"/>
          <w:szCs w:val="24"/>
        </w:rPr>
        <w:t>поддержке</w:t>
      </w:r>
      <w:r w:rsidR="008B41B2" w:rsidRPr="008B41B2">
        <w:rPr>
          <w:b/>
          <w:sz w:val="24"/>
          <w:szCs w:val="24"/>
        </w:rPr>
        <w:t xml:space="preserve"> пользователей 1С на 2017 г.</w:t>
      </w:r>
      <w:r w:rsidR="00784978">
        <w:rPr>
          <w:b/>
          <w:sz w:val="24"/>
          <w:szCs w:val="24"/>
        </w:rPr>
        <w:t xml:space="preserve"> для нужд Исполнительного аппарата ПАО «МРСК Юга» </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2CAD91EF" w14:textId="77777777" w:rsidR="008B41B2" w:rsidRDefault="008B41B2" w:rsidP="007A1F3E">
      <w:pPr>
        <w:pStyle w:val="1f5"/>
        <w:spacing w:line="264" w:lineRule="auto"/>
        <w:ind w:left="0" w:right="0"/>
        <w:jc w:val="center"/>
        <w:rPr>
          <w:rFonts w:ascii="Times New Roman" w:hAnsi="Times New Roman"/>
          <w:sz w:val="24"/>
          <w:szCs w:val="24"/>
        </w:rPr>
      </w:pPr>
      <w:bookmarkStart w:id="7" w:name="_GoBack"/>
      <w:bookmarkEnd w:id="7"/>
    </w:p>
    <w:p w14:paraId="19AF259A" w14:textId="77777777" w:rsidR="008B41B2" w:rsidRPr="00556B64" w:rsidRDefault="008B41B2"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492B64E" w14:textId="3439DA02" w:rsidR="00E86E35" w:rsidRPr="00556B64" w:rsidRDefault="00E86E35" w:rsidP="00C53E73">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784978">
        <w:rPr>
          <w:b/>
          <w:bCs/>
        </w:rPr>
        <w:t>Ключникова Ольга Сергеевна,</w:t>
      </w:r>
      <w:r w:rsidR="007951CD" w:rsidRPr="00784978">
        <w:rPr>
          <w:bCs/>
        </w:rPr>
        <w:t xml:space="preserve"> тел.: (863) 307-04-83, </w:t>
      </w:r>
      <w:proofErr w:type="gramStart"/>
      <w:r w:rsidR="007951CD" w:rsidRPr="00784978">
        <w:rPr>
          <w:bCs/>
        </w:rPr>
        <w:t>е</w:t>
      </w:r>
      <w:proofErr w:type="gramEnd"/>
      <w:r w:rsidR="007951CD" w:rsidRPr="00784978">
        <w:rPr>
          <w:bCs/>
        </w:rPr>
        <w:t>-</w:t>
      </w:r>
      <w:proofErr w:type="spellStart"/>
      <w:r w:rsidR="007951CD" w:rsidRPr="00784978">
        <w:rPr>
          <w:bCs/>
        </w:rPr>
        <w:t>mail</w:t>
      </w:r>
      <w:proofErr w:type="spellEnd"/>
      <w:r w:rsidR="007951CD" w:rsidRPr="00784978">
        <w:rPr>
          <w:bCs/>
        </w:rPr>
        <w:t xml:space="preserve">: </w:t>
      </w:r>
      <w:hyperlink r:id="rId19" w:history="1">
        <w:r w:rsidR="007951CD" w:rsidRPr="00784978">
          <w:rPr>
            <w:rStyle w:val="a9"/>
            <w:bCs/>
            <w:lang w:val="en-US"/>
          </w:rPr>
          <w:t>kluchnikovaos</w:t>
        </w:r>
        <w:r w:rsidR="007951CD" w:rsidRPr="00784978">
          <w:rPr>
            <w:rStyle w:val="a9"/>
            <w:bCs/>
          </w:rPr>
          <w:t>@</w:t>
        </w:r>
        <w:r w:rsidR="007951CD" w:rsidRPr="00784978">
          <w:rPr>
            <w:rStyle w:val="a9"/>
            <w:bCs/>
            <w:lang w:val="en-US"/>
          </w:rPr>
          <w:t>mrsk</w:t>
        </w:r>
        <w:r w:rsidR="007951CD" w:rsidRPr="00784978">
          <w:rPr>
            <w:rStyle w:val="a9"/>
            <w:bCs/>
          </w:rPr>
          <w:t>-</w:t>
        </w:r>
        <w:r w:rsidR="007951CD" w:rsidRPr="00784978">
          <w:rPr>
            <w:rStyle w:val="a9"/>
            <w:bCs/>
            <w:lang w:val="en-US"/>
          </w:rPr>
          <w:t>yuga</w:t>
        </w:r>
        <w:r w:rsidR="007951CD" w:rsidRPr="00784978">
          <w:rPr>
            <w:rStyle w:val="a9"/>
            <w:bCs/>
          </w:rPr>
          <w:t>.</w:t>
        </w:r>
        <w:proofErr w:type="spellStart"/>
        <w:r w:rsidR="007951CD" w:rsidRPr="00784978">
          <w:rPr>
            <w:rStyle w:val="a9"/>
            <w:bCs/>
            <w:lang w:val="en-US"/>
          </w:rPr>
          <w:t>ru</w:t>
        </w:r>
        <w:proofErr w:type="spellEnd"/>
      </w:hyperlink>
      <w:r w:rsidRPr="00784978">
        <w:t>,</w:t>
      </w:r>
      <w:r w:rsidRPr="00556B64">
        <w:t xml:space="preserve"> Извещением о проведении открытого </w:t>
      </w:r>
      <w:r w:rsidRPr="00556B64">
        <w:rPr>
          <w:iCs/>
        </w:rPr>
        <w:t>запроса предложений</w:t>
      </w:r>
      <w:r w:rsidRPr="00556B64">
        <w:t>, опубликованным:</w:t>
      </w:r>
    </w:p>
    <w:p w14:paraId="4B68A447" w14:textId="30FB45CC"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784978" w:rsidRPr="0063325A">
          <w:rPr>
            <w:rStyle w:val="a9"/>
            <w:rFonts w:eastAsia="MS Mincho"/>
            <w:lang w:val="en-US" w:eastAsia="ja-JP"/>
          </w:rPr>
          <w:t>www</w:t>
        </w:r>
        <w:r w:rsidR="00784978" w:rsidRPr="0063325A">
          <w:rPr>
            <w:rStyle w:val="a9"/>
            <w:rFonts w:eastAsia="MS Mincho"/>
            <w:lang w:eastAsia="ja-JP"/>
          </w:rPr>
          <w:t>.</w:t>
        </w:r>
        <w:r w:rsidR="00784978" w:rsidRPr="0063325A">
          <w:rPr>
            <w:rStyle w:val="a9"/>
            <w:rFonts w:eastAsia="MS Mincho"/>
            <w:lang w:val="en-US" w:eastAsia="ja-JP"/>
          </w:rPr>
          <w:t>etp</w:t>
        </w:r>
        <w:r w:rsidR="00784978" w:rsidRPr="0063325A">
          <w:rPr>
            <w:rStyle w:val="a9"/>
            <w:rFonts w:eastAsia="MS Mincho"/>
            <w:lang w:eastAsia="ja-JP"/>
          </w:rPr>
          <w:t>.</w:t>
        </w:r>
        <w:r w:rsidR="00784978" w:rsidRPr="0063325A">
          <w:rPr>
            <w:rStyle w:val="a9"/>
            <w:rFonts w:eastAsia="MS Mincho"/>
            <w:lang w:val="en-US" w:eastAsia="ja-JP"/>
          </w:rPr>
          <w:t>rosseti</w:t>
        </w:r>
        <w:r w:rsidR="00784978" w:rsidRPr="0063325A">
          <w:rPr>
            <w:rStyle w:val="a9"/>
            <w:rFonts w:eastAsia="MS Mincho"/>
            <w:lang w:eastAsia="ja-JP"/>
          </w:rPr>
          <w:t>.</w:t>
        </w:r>
        <w:r w:rsidR="00784978" w:rsidRPr="0063325A">
          <w:rPr>
            <w:rStyle w:val="a9"/>
            <w:rFonts w:eastAsia="MS Mincho"/>
            <w:lang w:val="en-US" w:eastAsia="ja-JP"/>
          </w:rPr>
          <w:t>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32B1747C"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784978">
        <w:rPr>
          <w:iCs/>
        </w:rPr>
        <w:t>приг</w:t>
      </w:r>
      <w:r w:rsidRPr="00784978">
        <w:t xml:space="preserve">ласил </w:t>
      </w:r>
      <w:bookmarkEnd w:id="14"/>
      <w:bookmarkEnd w:id="15"/>
      <w:bookmarkEnd w:id="16"/>
      <w:bookmarkEnd w:id="17"/>
      <w:bookmarkEnd w:id="18"/>
      <w:r w:rsidRPr="00784978">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1582751F"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w:t>
      </w:r>
      <w:proofErr w:type="spellStart"/>
      <w:r w:rsidR="008B41B2">
        <w:t>Россети</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5FA5A121" w:rsidR="00935C24" w:rsidRPr="00784978" w:rsidRDefault="00E86E35" w:rsidP="00C53E73">
      <w:pPr>
        <w:pStyle w:val="3-"/>
        <w:numPr>
          <w:ilvl w:val="2"/>
          <w:numId w:val="45"/>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8B41B2" w:rsidRPr="00784978">
        <w:rPr>
          <w:b/>
          <w:szCs w:val="24"/>
        </w:rPr>
        <w:t xml:space="preserve">право заключения договора на оказание услуг </w:t>
      </w:r>
      <w:r w:rsidR="008B41B2">
        <w:rPr>
          <w:b/>
          <w:szCs w:val="24"/>
        </w:rPr>
        <w:t>по поддержке</w:t>
      </w:r>
      <w:r w:rsidR="008B41B2" w:rsidRPr="008B41B2">
        <w:rPr>
          <w:b/>
          <w:szCs w:val="24"/>
        </w:rPr>
        <w:t xml:space="preserve"> пользователей 1С на 2017 г.</w:t>
      </w:r>
      <w:r w:rsidR="008B41B2">
        <w:rPr>
          <w:b/>
          <w:szCs w:val="24"/>
        </w:rPr>
        <w:t xml:space="preserve"> для нужд Исполнительного аппарата ПАО «МРСК Юга»</w:t>
      </w:r>
      <w:r w:rsidR="00C53E73" w:rsidRPr="00784978">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w:t>
      </w:r>
      <w:r w:rsidR="00031F34" w:rsidRPr="00031F34">
        <w:lastRenderedPageBreak/>
        <w:t>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lastRenderedPageBreak/>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522825A1"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8B41B2">
        <w:rPr>
          <w:b/>
          <w:szCs w:val="24"/>
        </w:rPr>
        <w:t>3 000 000,00</w:t>
      </w:r>
      <w:r w:rsidR="00784978" w:rsidRPr="00784978">
        <w:rPr>
          <w:b/>
          <w:szCs w:val="24"/>
        </w:rPr>
        <w:t xml:space="preserve"> руб. с учётом  НДС </w:t>
      </w:r>
      <w:r w:rsidR="00CE72BD" w:rsidRPr="00784978">
        <w:rPr>
          <w:b/>
          <w:szCs w:val="24"/>
        </w:rPr>
        <w:t>(</w:t>
      </w:r>
      <w:r w:rsidR="008B41B2">
        <w:rPr>
          <w:b/>
          <w:szCs w:val="24"/>
        </w:rPr>
        <w:t>2 542 372,88</w:t>
      </w:r>
      <w:r w:rsidR="00CE72BD" w:rsidRPr="00784978">
        <w:rPr>
          <w:b/>
          <w:szCs w:val="24"/>
        </w:rPr>
        <w:t xml:space="preserve"> руб. без НДС)</w:t>
      </w:r>
      <w:r w:rsidRPr="00784978">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A33774D" w:rsidR="007A1F3E" w:rsidRPr="008B41B2" w:rsidRDefault="007A1F3E" w:rsidP="00C53E73">
      <w:pPr>
        <w:pStyle w:val="4-"/>
        <w:numPr>
          <w:ilvl w:val="3"/>
          <w:numId w:val="45"/>
        </w:numPr>
        <w:tabs>
          <w:tab w:val="left" w:pos="1418"/>
        </w:tabs>
        <w:spacing w:line="276" w:lineRule="auto"/>
        <w:ind w:left="0" w:firstLine="709"/>
        <w:rPr>
          <w:b/>
          <w:bCs/>
          <w:szCs w:val="24"/>
        </w:rPr>
      </w:pPr>
      <w:r w:rsidRPr="005B7B15">
        <w:rPr>
          <w:bCs/>
          <w:szCs w:val="24"/>
        </w:rPr>
        <w:t xml:space="preserve"> </w:t>
      </w:r>
      <w:r w:rsidR="00784978" w:rsidRPr="008B41B2">
        <w:rPr>
          <w:b/>
          <w:bCs/>
          <w:szCs w:val="24"/>
        </w:rPr>
        <w:t>Указание цены договора отличной от цены, указанной в документации может служить основанием для отклонения Заявки</w:t>
      </w:r>
      <w:r w:rsidRPr="008B41B2">
        <w:rPr>
          <w:b/>
          <w:bCs/>
          <w:szCs w:val="24"/>
        </w:rPr>
        <w:t>.</w:t>
      </w:r>
    </w:p>
    <w:p w14:paraId="43748436" w14:textId="42B2B507" w:rsidR="00784978" w:rsidRPr="00F85358" w:rsidRDefault="00784978" w:rsidP="00C53E73">
      <w:pPr>
        <w:pStyle w:val="4-"/>
        <w:numPr>
          <w:ilvl w:val="3"/>
          <w:numId w:val="45"/>
        </w:numPr>
        <w:tabs>
          <w:tab w:val="left" w:pos="1418"/>
        </w:tabs>
        <w:spacing w:line="276" w:lineRule="auto"/>
        <w:ind w:left="0" w:firstLine="709"/>
        <w:rPr>
          <w:bCs/>
          <w:szCs w:val="24"/>
        </w:rPr>
      </w:pPr>
      <w:r w:rsidRPr="00F85358">
        <w:rPr>
          <w:bCs/>
          <w:szCs w:val="24"/>
        </w:rPr>
        <w:t xml:space="preserve"> В письме о подачи оферты указывается общая сумма договора и стоимость нормо-час</w:t>
      </w:r>
      <w:r w:rsidR="00CC32FB" w:rsidRPr="00F85358">
        <w:rPr>
          <w:bCs/>
          <w:szCs w:val="24"/>
        </w:rPr>
        <w:t>ов на виды</w:t>
      </w:r>
      <w:r w:rsidRPr="00F85358">
        <w:rPr>
          <w:bCs/>
          <w:szCs w:val="24"/>
        </w:rPr>
        <w:t xml:space="preserve"> услуг.</w:t>
      </w:r>
      <w:r w:rsidR="00F85358">
        <w:rPr>
          <w:bCs/>
          <w:szCs w:val="24"/>
        </w:rPr>
        <w:t xml:space="preserve"> В</w:t>
      </w:r>
      <w:r w:rsidRPr="00F85358">
        <w:rPr>
          <w:bCs/>
          <w:szCs w:val="24"/>
        </w:rPr>
        <w:t xml:space="preserve"> сводной таблице стоимости необходимо указать общую сумму договора, а также стоимость нормо-час</w:t>
      </w:r>
      <w:r w:rsidR="00CC32FB" w:rsidRPr="00F85358">
        <w:rPr>
          <w:bCs/>
          <w:szCs w:val="24"/>
        </w:rPr>
        <w:t>ов на виды</w:t>
      </w:r>
      <w:r w:rsidRPr="00F85358">
        <w:rPr>
          <w:bCs/>
          <w:szCs w:val="24"/>
        </w:rPr>
        <w:t xml:space="preserve"> услуг.</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lastRenderedPageBreak/>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127261C5"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w:t>
      </w:r>
      <w:r w:rsidRPr="006245F6">
        <w:rPr>
          <w:szCs w:val="24"/>
        </w:rPr>
        <w:lastRenderedPageBreak/>
        <w:t>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w:t>
      </w:r>
      <w:r w:rsidRPr="006245F6">
        <w:rPr>
          <w:bCs/>
          <w:szCs w:val="24"/>
        </w:rPr>
        <w:lastRenderedPageBreak/>
        <w:t xml:space="preserve">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w:t>
      </w:r>
      <w:r w:rsidRPr="00536310">
        <w:rPr>
          <w:szCs w:val="24"/>
        </w:rPr>
        <w:lastRenderedPageBreak/>
        <w:t xml:space="preserve">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lastRenderedPageBreak/>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Файлы должны быть именованы так, чтобы из их названия было бы понятно, какой документ в </w:t>
      </w:r>
      <w:r w:rsidRPr="0065072D">
        <w:rPr>
          <w:szCs w:val="24"/>
        </w:rPr>
        <w:lastRenderedPageBreak/>
        <w:t>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CC32FB">
        <w:tc>
          <w:tcPr>
            <w:tcW w:w="6230" w:type="dxa"/>
          </w:tcPr>
          <w:p w14:paraId="36E8AA63" w14:textId="77777777" w:rsidR="001B0985" w:rsidRDefault="001B0985" w:rsidP="00CC32FB">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CC32FB">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CC32FB">
        <w:tc>
          <w:tcPr>
            <w:tcW w:w="6230" w:type="dxa"/>
          </w:tcPr>
          <w:p w14:paraId="4CD83FEB" w14:textId="77777777" w:rsidR="001B0985" w:rsidRDefault="001B0985" w:rsidP="00CC32FB">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CC32FB">
            <w:pPr>
              <w:pStyle w:val="Times120"/>
              <w:widowControl w:val="0"/>
              <w:spacing w:after="120"/>
              <w:ind w:firstLine="0"/>
              <w:rPr>
                <w:szCs w:val="24"/>
              </w:rPr>
            </w:pPr>
            <w:r>
              <w:rPr>
                <w:szCs w:val="24"/>
              </w:rPr>
              <w:t>30</w:t>
            </w:r>
          </w:p>
        </w:tc>
      </w:tr>
      <w:tr w:rsidR="001B0985" w14:paraId="54C65C13" w14:textId="77777777" w:rsidTr="00CC32FB">
        <w:tc>
          <w:tcPr>
            <w:tcW w:w="6230" w:type="dxa"/>
          </w:tcPr>
          <w:p w14:paraId="12B38FB5" w14:textId="77777777" w:rsidR="001B0985" w:rsidRDefault="001B0985" w:rsidP="00CC32FB">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CC32FB">
            <w:pPr>
              <w:pStyle w:val="Times120"/>
              <w:widowControl w:val="0"/>
              <w:spacing w:after="120"/>
              <w:ind w:firstLine="0"/>
              <w:rPr>
                <w:szCs w:val="24"/>
              </w:rPr>
            </w:pPr>
            <w:r>
              <w:rPr>
                <w:szCs w:val="24"/>
              </w:rPr>
              <w:t>20</w:t>
            </w:r>
          </w:p>
        </w:tc>
      </w:tr>
      <w:tr w:rsidR="001B0985" w14:paraId="2743B5FD" w14:textId="77777777" w:rsidTr="00CC32FB">
        <w:tc>
          <w:tcPr>
            <w:tcW w:w="6230" w:type="dxa"/>
          </w:tcPr>
          <w:p w14:paraId="58C73358" w14:textId="77777777" w:rsidR="001B0985" w:rsidRDefault="001B0985" w:rsidP="00CC32FB">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CC32FB">
            <w:pPr>
              <w:pStyle w:val="Times120"/>
              <w:widowControl w:val="0"/>
              <w:spacing w:after="120"/>
              <w:ind w:firstLine="0"/>
              <w:rPr>
                <w:szCs w:val="24"/>
              </w:rPr>
            </w:pPr>
            <w:r>
              <w:rPr>
                <w:szCs w:val="24"/>
              </w:rPr>
              <w:t>10</w:t>
            </w:r>
          </w:p>
        </w:tc>
      </w:tr>
      <w:tr w:rsidR="001B0985" w14:paraId="3144D253" w14:textId="77777777" w:rsidTr="00CC32FB">
        <w:tc>
          <w:tcPr>
            <w:tcW w:w="6230" w:type="dxa"/>
          </w:tcPr>
          <w:p w14:paraId="6BA96D12" w14:textId="77777777" w:rsidR="001B0985" w:rsidRPr="00784978" w:rsidRDefault="001B0985" w:rsidP="00CC32FB">
            <w:pPr>
              <w:pStyle w:val="Times120"/>
              <w:widowControl w:val="0"/>
              <w:spacing w:after="120"/>
              <w:rPr>
                <w:szCs w:val="24"/>
              </w:rPr>
            </w:pPr>
            <w:r w:rsidRPr="00784978">
              <w:rPr>
                <w:szCs w:val="24"/>
              </w:rPr>
              <w:t xml:space="preserve">закупка, </w:t>
            </w:r>
            <w:proofErr w:type="gramStart"/>
            <w:r w:rsidRPr="00784978">
              <w:rPr>
                <w:szCs w:val="24"/>
              </w:rPr>
              <w:t>участниками</w:t>
            </w:r>
            <w:proofErr w:type="gramEnd"/>
            <w:r w:rsidRPr="00784978">
              <w:rPr>
                <w:szCs w:val="24"/>
              </w:rPr>
              <w:t xml:space="preserve"> которых могут быть только субъекты малого и среднего предпринимательства (согласно </w:t>
            </w:r>
            <w:proofErr w:type="spellStart"/>
            <w:r w:rsidRPr="00784978">
              <w:rPr>
                <w:szCs w:val="24"/>
              </w:rPr>
              <w:t>пп</w:t>
            </w:r>
            <w:proofErr w:type="spellEnd"/>
            <w:r w:rsidRPr="00784978">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CC32FB">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lastRenderedPageBreak/>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lastRenderedPageBreak/>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30245D">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77777777" w:rsidR="007A1F3E" w:rsidRPr="00907B0C" w:rsidRDefault="007A1F3E" w:rsidP="00C53E73">
      <w:pPr>
        <w:pStyle w:val="6-"/>
        <w:numPr>
          <w:ilvl w:val="5"/>
          <w:numId w:val="45"/>
        </w:numPr>
        <w:tabs>
          <w:tab w:val="left" w:pos="1418"/>
        </w:tabs>
        <w:spacing w:line="276" w:lineRule="auto"/>
        <w:ind w:left="0" w:firstLine="709"/>
        <w:rPr>
          <w:szCs w:val="24"/>
        </w:rPr>
      </w:pPr>
      <w:proofErr w:type="gramStart"/>
      <w:r w:rsidRPr="00907B0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proofErr w:type="gramEnd"/>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05F86447" w:rsidR="00560BD2" w:rsidRPr="00B33FFA" w:rsidRDefault="007A1F3E" w:rsidP="00C53E73">
      <w:pPr>
        <w:pStyle w:val="4-"/>
        <w:numPr>
          <w:ilvl w:val="3"/>
          <w:numId w:val="45"/>
        </w:numPr>
        <w:tabs>
          <w:tab w:val="left" w:pos="1418"/>
        </w:tabs>
        <w:spacing w:line="276" w:lineRule="auto"/>
        <w:ind w:left="0" w:firstLine="709"/>
        <w:rPr>
          <w:b/>
          <w:szCs w:val="24"/>
          <w:highlight w:val="yellow"/>
          <w:lang w:val="x-none"/>
        </w:rPr>
      </w:pPr>
      <w:r w:rsidRPr="00907B0C">
        <w:rPr>
          <w:szCs w:val="24"/>
        </w:rPr>
        <w:t xml:space="preserve"> </w:t>
      </w:r>
      <w:r w:rsidRPr="00B33FFA">
        <w:rPr>
          <w:szCs w:val="24"/>
          <w:highlight w:val="yellow"/>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33FFA">
        <w:rPr>
          <w:szCs w:val="24"/>
          <w:highlight w:val="yellow"/>
        </w:rPr>
        <w:t xml:space="preserve">следующего критерия: наименьшая стоимость </w:t>
      </w:r>
      <w:r w:rsidR="00784978" w:rsidRPr="00B33FFA">
        <w:rPr>
          <w:bCs/>
          <w:szCs w:val="24"/>
          <w:highlight w:val="yellow"/>
        </w:rPr>
        <w:t xml:space="preserve">нормо-часа </w:t>
      </w:r>
      <w:r w:rsidR="00B33FFA" w:rsidRPr="00B33FFA">
        <w:rPr>
          <w:bCs/>
          <w:szCs w:val="24"/>
          <w:highlight w:val="yellow"/>
        </w:rPr>
        <w:t xml:space="preserve">на виды </w:t>
      </w:r>
      <w:r w:rsidR="00784978" w:rsidRPr="00B33FFA">
        <w:rPr>
          <w:bCs/>
          <w:szCs w:val="24"/>
          <w:highlight w:val="yellow"/>
        </w:rPr>
        <w:t>услуг</w:t>
      </w:r>
      <w:r w:rsidR="00784978" w:rsidRPr="00B33FFA">
        <w:rPr>
          <w:szCs w:val="24"/>
          <w:highlight w:val="yellow"/>
        </w:rPr>
        <w:t>.</w:t>
      </w:r>
    </w:p>
    <w:p w14:paraId="1F0F14DC" w14:textId="5E50AE3B"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77777"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50F7079A" w14:textId="795FA0E0" w:rsidR="001B0985" w:rsidRDefault="001B0985" w:rsidP="001B0985">
      <w:pPr>
        <w:pStyle w:val="3-"/>
        <w:numPr>
          <w:ilvl w:val="0"/>
          <w:numId w:val="0"/>
        </w:numPr>
        <w:tabs>
          <w:tab w:val="left" w:pos="1418"/>
        </w:tabs>
        <w:spacing w:before="0" w:after="0" w:line="276" w:lineRule="auto"/>
        <w:rPr>
          <w:szCs w:val="24"/>
        </w:rPr>
      </w:pPr>
      <w:r w:rsidRPr="00D7697D">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02A4614E" w14:textId="7735AAD9" w:rsidR="008B41B2" w:rsidRDefault="008B41B2" w:rsidP="001B0985">
      <w:pPr>
        <w:pStyle w:val="3-"/>
        <w:numPr>
          <w:ilvl w:val="0"/>
          <w:numId w:val="0"/>
        </w:numPr>
        <w:tabs>
          <w:tab w:val="left" w:pos="1418"/>
        </w:tabs>
        <w:spacing w:before="0" w:after="0" w:line="276" w:lineRule="auto"/>
        <w:rPr>
          <w:szCs w:val="24"/>
        </w:rPr>
      </w:pPr>
      <w:r w:rsidRPr="005A78AB">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BC1BC0">
        <w:rPr>
          <w:b/>
        </w:rPr>
        <w:t>10</w:t>
      </w:r>
      <w:r w:rsidRPr="005A78AB">
        <w:rPr>
          <w:b/>
        </w:rPr>
        <w:t xml:space="preserve"> </w:t>
      </w:r>
      <w:r>
        <w:rPr>
          <w:b/>
        </w:rPr>
        <w:t>августа</w:t>
      </w:r>
      <w:r w:rsidRPr="005A78AB">
        <w:rPr>
          <w:b/>
        </w:rPr>
        <w:t xml:space="preserve"> 201</w:t>
      </w:r>
      <w:r>
        <w:rPr>
          <w:b/>
        </w:rPr>
        <w:t xml:space="preserve">7 </w:t>
      </w:r>
      <w:r w:rsidRPr="005A78AB">
        <w:rPr>
          <w:b/>
        </w:rPr>
        <w:t xml:space="preserve">г. </w:t>
      </w:r>
      <w:r>
        <w:rPr>
          <w:b/>
        </w:rPr>
        <w:t>14</w:t>
      </w:r>
      <w:r w:rsidRPr="005A78AB">
        <w:rPr>
          <w:b/>
        </w:rPr>
        <w:t>:00</w:t>
      </w:r>
      <w:r w:rsidRPr="005A78AB">
        <w:t xml:space="preserve"> московского времени. Организатор закупки вправе, при необходимости, изменить данный срок</w:t>
      </w:r>
    </w:p>
    <w:p w14:paraId="024F722B" w14:textId="77777777" w:rsidR="008B41B2" w:rsidRPr="00C22442" w:rsidRDefault="008B41B2"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w:t>
      </w:r>
      <w:r w:rsidRPr="003D2EEB">
        <w:rPr>
          <w:szCs w:val="24"/>
        </w:rPr>
        <w:lastRenderedPageBreak/>
        <w:t>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784978" w:rsidRPr="002436AB" w14:paraId="430F769D" w14:textId="77777777" w:rsidTr="00CC32FB">
        <w:trPr>
          <w:cantSplit/>
        </w:trPr>
        <w:tc>
          <w:tcPr>
            <w:tcW w:w="5184" w:type="dxa"/>
          </w:tcPr>
          <w:p w14:paraId="75C6843B" w14:textId="77777777" w:rsidR="00784978" w:rsidRPr="002436AB" w:rsidRDefault="00784978" w:rsidP="00CC32FB">
            <w:pPr>
              <w:tabs>
                <w:tab w:val="left" w:pos="1080"/>
              </w:tabs>
              <w:spacing w:line="240" w:lineRule="auto"/>
              <w:ind w:firstLine="0"/>
            </w:pPr>
            <w:r w:rsidRPr="002436AB">
              <w:t xml:space="preserve">Итоговая стоимость </w:t>
            </w:r>
            <w:r>
              <w:t>договора</w:t>
            </w:r>
            <w:r w:rsidRPr="002436AB">
              <w:t>, без НДС, руб.</w:t>
            </w:r>
          </w:p>
        </w:tc>
        <w:tc>
          <w:tcPr>
            <w:tcW w:w="4494" w:type="dxa"/>
          </w:tcPr>
          <w:p w14:paraId="5BCBBCB9" w14:textId="77777777" w:rsidR="00784978" w:rsidRPr="002436AB" w:rsidRDefault="00784978" w:rsidP="00CC32FB">
            <w:pPr>
              <w:tabs>
                <w:tab w:val="left" w:pos="1080"/>
              </w:tabs>
              <w:spacing w:line="240" w:lineRule="auto"/>
              <w:ind w:firstLine="0"/>
            </w:pPr>
            <w:r w:rsidRPr="002436AB">
              <w:t>_____________________________</w:t>
            </w:r>
          </w:p>
          <w:p w14:paraId="3213F7A0" w14:textId="77777777" w:rsidR="00784978" w:rsidRPr="002436AB" w:rsidRDefault="00784978" w:rsidP="00CC32FB">
            <w:pPr>
              <w:tabs>
                <w:tab w:val="left" w:pos="1080"/>
              </w:tabs>
              <w:spacing w:line="240" w:lineRule="auto"/>
              <w:ind w:firstLine="0"/>
            </w:pPr>
            <w:r w:rsidRPr="002436AB">
              <w:t>(итоговая стоимость, рублей, без НДС)</w:t>
            </w:r>
          </w:p>
        </w:tc>
      </w:tr>
      <w:tr w:rsidR="00784978" w:rsidRPr="002436AB" w14:paraId="3ABBFC81" w14:textId="77777777" w:rsidTr="00CC32FB">
        <w:trPr>
          <w:cantSplit/>
        </w:trPr>
        <w:tc>
          <w:tcPr>
            <w:tcW w:w="5184" w:type="dxa"/>
          </w:tcPr>
          <w:p w14:paraId="4346356F" w14:textId="77777777" w:rsidR="00784978" w:rsidRPr="002436AB" w:rsidRDefault="00784978" w:rsidP="00CC32FB">
            <w:pPr>
              <w:tabs>
                <w:tab w:val="left" w:pos="1080"/>
              </w:tabs>
              <w:spacing w:line="240" w:lineRule="auto"/>
              <w:ind w:firstLine="0"/>
            </w:pPr>
            <w:r w:rsidRPr="002436AB">
              <w:t>кроме того НДС, руб.</w:t>
            </w:r>
          </w:p>
        </w:tc>
        <w:tc>
          <w:tcPr>
            <w:tcW w:w="4494" w:type="dxa"/>
          </w:tcPr>
          <w:p w14:paraId="777CB957" w14:textId="77777777" w:rsidR="00784978" w:rsidRPr="002436AB" w:rsidRDefault="00784978" w:rsidP="00CC32FB">
            <w:pPr>
              <w:tabs>
                <w:tab w:val="left" w:pos="1080"/>
              </w:tabs>
              <w:spacing w:line="240" w:lineRule="auto"/>
              <w:ind w:firstLine="0"/>
            </w:pPr>
            <w:r w:rsidRPr="002436AB">
              <w:t>_______________________________</w:t>
            </w:r>
          </w:p>
          <w:p w14:paraId="06DF2C87" w14:textId="77777777" w:rsidR="00784978" w:rsidRPr="002436AB" w:rsidRDefault="00784978" w:rsidP="00CC32FB">
            <w:pPr>
              <w:tabs>
                <w:tab w:val="left" w:pos="1080"/>
              </w:tabs>
              <w:spacing w:line="240" w:lineRule="auto"/>
              <w:ind w:firstLine="0"/>
            </w:pPr>
            <w:r w:rsidRPr="002436AB">
              <w:t>(НДС по итоговой стоимости, рублей)</w:t>
            </w:r>
          </w:p>
        </w:tc>
      </w:tr>
      <w:tr w:rsidR="00784978" w:rsidRPr="002436AB" w14:paraId="48D277AE" w14:textId="77777777" w:rsidTr="00CC32FB">
        <w:trPr>
          <w:cantSplit/>
        </w:trPr>
        <w:tc>
          <w:tcPr>
            <w:tcW w:w="5184" w:type="dxa"/>
          </w:tcPr>
          <w:p w14:paraId="58D2A2F3" w14:textId="77777777" w:rsidR="00784978" w:rsidRPr="002436AB" w:rsidRDefault="00784978" w:rsidP="00CC32FB">
            <w:pPr>
              <w:tabs>
                <w:tab w:val="left" w:pos="1080"/>
              </w:tabs>
              <w:spacing w:line="240" w:lineRule="auto"/>
              <w:ind w:firstLine="0"/>
            </w:pPr>
            <w:r w:rsidRPr="002436AB">
              <w:t>Итого,</w:t>
            </w:r>
          </w:p>
          <w:p w14:paraId="23C22610" w14:textId="77777777" w:rsidR="00784978" w:rsidRPr="002436AB" w:rsidRDefault="00784978" w:rsidP="00CC32FB">
            <w:pPr>
              <w:tabs>
                <w:tab w:val="left" w:pos="1080"/>
              </w:tabs>
              <w:spacing w:line="240" w:lineRule="auto"/>
              <w:ind w:firstLine="0"/>
            </w:pPr>
            <w:r w:rsidRPr="002436AB">
              <w:t xml:space="preserve">стоимость </w:t>
            </w:r>
            <w:r>
              <w:t>договора</w:t>
            </w:r>
            <w:r w:rsidRPr="002436AB">
              <w:t xml:space="preserve"> с НДС, руб.</w:t>
            </w:r>
          </w:p>
        </w:tc>
        <w:tc>
          <w:tcPr>
            <w:tcW w:w="4494" w:type="dxa"/>
          </w:tcPr>
          <w:p w14:paraId="6A3AE8DC" w14:textId="77777777" w:rsidR="00784978" w:rsidRPr="002436AB" w:rsidRDefault="00784978" w:rsidP="00CC32FB">
            <w:pPr>
              <w:tabs>
                <w:tab w:val="left" w:pos="1080"/>
              </w:tabs>
              <w:spacing w:line="240" w:lineRule="auto"/>
              <w:ind w:firstLine="0"/>
            </w:pPr>
            <w:r w:rsidRPr="002436AB">
              <w:t>_______________________________</w:t>
            </w:r>
          </w:p>
          <w:p w14:paraId="710430D6" w14:textId="77777777" w:rsidR="00784978" w:rsidRPr="002436AB" w:rsidRDefault="00784978" w:rsidP="00CC32FB">
            <w:pPr>
              <w:tabs>
                <w:tab w:val="left" w:pos="1080"/>
              </w:tabs>
              <w:spacing w:line="240" w:lineRule="auto"/>
              <w:ind w:firstLine="0"/>
            </w:pPr>
            <w:r w:rsidRPr="002436AB">
              <w:t>(полная итоговая стоимость, рублей, с НДС)</w:t>
            </w:r>
          </w:p>
        </w:tc>
      </w:tr>
      <w:tr w:rsidR="00784978" w14:paraId="4F147A40" w14:textId="77777777" w:rsidTr="00CC32FB">
        <w:trPr>
          <w:cantSplit/>
        </w:trPr>
        <w:tc>
          <w:tcPr>
            <w:tcW w:w="5184" w:type="dxa"/>
          </w:tcPr>
          <w:p w14:paraId="4D462474" w14:textId="02986D55" w:rsidR="00784978" w:rsidRDefault="00784978" w:rsidP="00CC32FB">
            <w:pPr>
              <w:tabs>
                <w:tab w:val="left" w:pos="1080"/>
              </w:tabs>
              <w:spacing w:line="240" w:lineRule="auto"/>
              <w:ind w:firstLine="0"/>
            </w:pPr>
          </w:p>
          <w:p w14:paraId="3A55A49A" w14:textId="77777777" w:rsidR="00CC32FB" w:rsidRDefault="00784978" w:rsidP="00CC32FB">
            <w:pPr>
              <w:tabs>
                <w:tab w:val="left" w:pos="1080"/>
              </w:tabs>
              <w:spacing w:line="240" w:lineRule="auto"/>
              <w:ind w:firstLine="0"/>
            </w:pPr>
            <w:r>
              <w:t xml:space="preserve">Стоимость нормо-часа </w:t>
            </w:r>
            <w:r w:rsidR="00CC32FB">
              <w:t xml:space="preserve">оказания услуг </w:t>
            </w:r>
          </w:p>
          <w:p w14:paraId="16F1529B" w14:textId="602DF74F" w:rsidR="00784978" w:rsidRDefault="00CC32FB" w:rsidP="00CC32FB">
            <w:pPr>
              <w:tabs>
                <w:tab w:val="left" w:pos="1080"/>
              </w:tabs>
              <w:spacing w:line="240" w:lineRule="auto"/>
              <w:ind w:firstLine="0"/>
            </w:pPr>
            <w:r>
              <w:t xml:space="preserve">по поддержке пользователей </w:t>
            </w:r>
            <w:r w:rsidR="008B41B2">
              <w:t>Системы</w:t>
            </w:r>
            <w:r w:rsidR="00784978" w:rsidRPr="00B0198B">
              <w:t>,</w:t>
            </w:r>
          </w:p>
          <w:p w14:paraId="42FABD54" w14:textId="0E5A45A1" w:rsidR="00784978" w:rsidRPr="00B0198B" w:rsidRDefault="00CC32FB" w:rsidP="00CC32FB">
            <w:pPr>
              <w:tabs>
                <w:tab w:val="left" w:pos="1080"/>
              </w:tabs>
              <w:spacing w:line="240" w:lineRule="auto"/>
              <w:ind w:firstLine="0"/>
            </w:pPr>
            <w:r>
              <w:t>с</w:t>
            </w:r>
            <w:r w:rsidR="00784978" w:rsidRPr="00B0198B">
              <w:t xml:space="preserve"> НДС, руб.</w:t>
            </w:r>
          </w:p>
        </w:tc>
        <w:tc>
          <w:tcPr>
            <w:tcW w:w="4494" w:type="dxa"/>
          </w:tcPr>
          <w:p w14:paraId="283E221F" w14:textId="77777777" w:rsidR="00784978" w:rsidRDefault="00784978" w:rsidP="00CC32FB">
            <w:pPr>
              <w:tabs>
                <w:tab w:val="left" w:pos="1080"/>
              </w:tabs>
              <w:spacing w:line="240" w:lineRule="auto"/>
              <w:ind w:firstLine="0"/>
            </w:pPr>
          </w:p>
          <w:p w14:paraId="72AFDA99" w14:textId="77777777" w:rsidR="00784978" w:rsidRPr="005174A5" w:rsidRDefault="00784978" w:rsidP="00CC32FB">
            <w:pPr>
              <w:tabs>
                <w:tab w:val="left" w:pos="1080"/>
              </w:tabs>
              <w:spacing w:line="240" w:lineRule="auto"/>
              <w:ind w:firstLine="0"/>
            </w:pPr>
            <w:r w:rsidRPr="005174A5">
              <w:t>___________________________</w:t>
            </w:r>
          </w:p>
          <w:p w14:paraId="696214B6" w14:textId="77777777" w:rsidR="00CC32FB" w:rsidRDefault="00784978" w:rsidP="00CC32FB">
            <w:pPr>
              <w:tabs>
                <w:tab w:val="left" w:pos="1080"/>
              </w:tabs>
              <w:spacing w:line="240" w:lineRule="auto"/>
              <w:ind w:firstLine="0"/>
            </w:pPr>
            <w:proofErr w:type="gramStart"/>
            <w:r>
              <w:t xml:space="preserve">(стоимость нормо-часа </w:t>
            </w:r>
            <w:r w:rsidR="00CC32FB">
              <w:t xml:space="preserve">оказания услуг </w:t>
            </w:r>
            <w:proofErr w:type="gramEnd"/>
          </w:p>
          <w:p w14:paraId="5F620987" w14:textId="5BCD863B" w:rsidR="00784978" w:rsidRDefault="00CC32FB" w:rsidP="008B41B2">
            <w:pPr>
              <w:tabs>
                <w:tab w:val="left" w:pos="1080"/>
              </w:tabs>
              <w:spacing w:line="240" w:lineRule="auto"/>
              <w:ind w:firstLine="0"/>
            </w:pPr>
            <w:r>
              <w:t xml:space="preserve">по поддержке пользователей </w:t>
            </w:r>
            <w:r w:rsidR="008B41B2">
              <w:t>Системы</w:t>
            </w:r>
            <w:r w:rsidR="00784978">
              <w:t xml:space="preserve">, рублей, </w:t>
            </w:r>
            <w:r>
              <w:t>с</w:t>
            </w:r>
            <w:r w:rsidR="00784978">
              <w:t xml:space="preserve"> НДС</w:t>
            </w:r>
            <w:r w:rsidR="00784978" w:rsidRPr="005174A5">
              <w:t>)</w:t>
            </w:r>
          </w:p>
        </w:tc>
      </w:tr>
      <w:tr w:rsidR="00784978" w:rsidRPr="004B5FA9" w14:paraId="6B45B230" w14:textId="77777777" w:rsidTr="00CC32FB">
        <w:trPr>
          <w:cantSplit/>
        </w:trPr>
        <w:tc>
          <w:tcPr>
            <w:tcW w:w="5184" w:type="dxa"/>
          </w:tcPr>
          <w:p w14:paraId="61F3A05F" w14:textId="77777777" w:rsidR="00CC32FB" w:rsidRDefault="00CC32FB" w:rsidP="00CC32FB">
            <w:pPr>
              <w:tabs>
                <w:tab w:val="left" w:pos="1080"/>
              </w:tabs>
              <w:spacing w:line="240" w:lineRule="auto"/>
              <w:ind w:firstLine="0"/>
            </w:pPr>
            <w:r>
              <w:t xml:space="preserve">Стоимость нормо-часа оказания услуг </w:t>
            </w:r>
          </w:p>
          <w:p w14:paraId="7F0A8561" w14:textId="77DDABD1" w:rsidR="00CC32FB" w:rsidRDefault="00CC32FB" w:rsidP="00CC32FB">
            <w:pPr>
              <w:tabs>
                <w:tab w:val="left" w:pos="1080"/>
              </w:tabs>
              <w:spacing w:line="240" w:lineRule="auto"/>
              <w:ind w:firstLine="0"/>
            </w:pPr>
            <w:r>
              <w:t xml:space="preserve">по </w:t>
            </w:r>
            <w:r w:rsidR="008B41B2">
              <w:t>модификации функционала Системы</w:t>
            </w:r>
            <w:r w:rsidRPr="00B0198B">
              <w:t>,</w:t>
            </w:r>
          </w:p>
          <w:p w14:paraId="039BAA17" w14:textId="2B4BB0F2" w:rsidR="00784978" w:rsidRPr="000C1763" w:rsidRDefault="00CC32FB" w:rsidP="00CC32FB">
            <w:pPr>
              <w:tabs>
                <w:tab w:val="left" w:pos="1080"/>
              </w:tabs>
              <w:spacing w:line="240" w:lineRule="auto"/>
              <w:ind w:firstLine="0"/>
            </w:pPr>
            <w:r>
              <w:t>с</w:t>
            </w:r>
            <w:r w:rsidRPr="00B0198B">
              <w:t xml:space="preserve"> НДС, руб</w:t>
            </w:r>
            <w:r>
              <w:t>.</w:t>
            </w:r>
          </w:p>
        </w:tc>
        <w:tc>
          <w:tcPr>
            <w:tcW w:w="4494" w:type="dxa"/>
          </w:tcPr>
          <w:p w14:paraId="05D8E49D" w14:textId="77777777" w:rsidR="00784978" w:rsidRDefault="00784978" w:rsidP="00CC32FB">
            <w:pPr>
              <w:tabs>
                <w:tab w:val="left" w:pos="1080"/>
              </w:tabs>
              <w:spacing w:line="240" w:lineRule="auto"/>
              <w:ind w:firstLine="0"/>
            </w:pPr>
          </w:p>
          <w:p w14:paraId="6CC70D9C" w14:textId="77777777" w:rsidR="00784978" w:rsidRPr="00B0198B" w:rsidRDefault="00784978" w:rsidP="00CC32FB">
            <w:pPr>
              <w:tabs>
                <w:tab w:val="left" w:pos="1080"/>
              </w:tabs>
              <w:spacing w:line="240" w:lineRule="auto"/>
              <w:ind w:firstLine="0"/>
            </w:pPr>
            <w:r w:rsidRPr="00B0198B">
              <w:t>_________________________</w:t>
            </w:r>
          </w:p>
          <w:p w14:paraId="2B620AD1" w14:textId="3A4AE692" w:rsidR="00784978" w:rsidRPr="00B0198B" w:rsidRDefault="00784978" w:rsidP="00CC32FB">
            <w:pPr>
              <w:tabs>
                <w:tab w:val="left" w:pos="1080"/>
              </w:tabs>
              <w:spacing w:line="240" w:lineRule="auto"/>
              <w:ind w:firstLine="0"/>
            </w:pPr>
            <w:r w:rsidRPr="00B0198B">
              <w:t>(НДС по стоимости</w:t>
            </w:r>
            <w:r>
              <w:t xml:space="preserve"> нормо-часа </w:t>
            </w:r>
            <w:r w:rsidR="00CC32FB">
              <w:t xml:space="preserve">оказания услуг </w:t>
            </w:r>
            <w:r w:rsidR="001568C0">
              <w:t>по модификации функционала Системы</w:t>
            </w:r>
            <w:r w:rsidRPr="00B0198B">
              <w:t xml:space="preserve">, </w:t>
            </w:r>
            <w:r w:rsidR="00CC32FB">
              <w:t xml:space="preserve">с НДС, </w:t>
            </w:r>
            <w:r w:rsidRPr="00B0198B">
              <w:t>рублей)</w:t>
            </w:r>
          </w:p>
        </w:tc>
      </w:tr>
      <w:tr w:rsidR="00784978" w:rsidRPr="004B5FA9" w14:paraId="2ECD1C77" w14:textId="77777777" w:rsidTr="00CC32FB">
        <w:trPr>
          <w:cantSplit/>
        </w:trPr>
        <w:tc>
          <w:tcPr>
            <w:tcW w:w="5184" w:type="dxa"/>
          </w:tcPr>
          <w:p w14:paraId="6BD1D977" w14:textId="45986EEA" w:rsidR="00784978" w:rsidRDefault="00784978" w:rsidP="00CC32FB">
            <w:pPr>
              <w:tabs>
                <w:tab w:val="left" w:pos="1080"/>
              </w:tabs>
              <w:spacing w:line="240" w:lineRule="auto"/>
              <w:ind w:firstLine="0"/>
            </w:pPr>
          </w:p>
          <w:p w14:paraId="728A7ADD" w14:textId="77777777" w:rsidR="00CC32FB" w:rsidRDefault="00784978" w:rsidP="00CC32FB">
            <w:pPr>
              <w:tabs>
                <w:tab w:val="left" w:pos="1080"/>
              </w:tabs>
              <w:spacing w:line="240" w:lineRule="auto"/>
              <w:ind w:firstLine="0"/>
            </w:pPr>
            <w:r>
              <w:t xml:space="preserve">Стоимость нормо-часа </w:t>
            </w:r>
            <w:r w:rsidR="00CC32FB">
              <w:t>оказания услуг</w:t>
            </w:r>
          </w:p>
          <w:p w14:paraId="2B884B96" w14:textId="48EAA02D" w:rsidR="00CC32FB" w:rsidRDefault="00CC32FB" w:rsidP="00CC32FB">
            <w:pPr>
              <w:tabs>
                <w:tab w:val="left" w:pos="1080"/>
              </w:tabs>
              <w:spacing w:line="240" w:lineRule="auto"/>
              <w:ind w:firstLine="0"/>
            </w:pPr>
            <w:r>
              <w:t xml:space="preserve">по </w:t>
            </w:r>
            <w:r w:rsidR="001568C0">
              <w:t xml:space="preserve">методологии «1С: ЗУП </w:t>
            </w:r>
            <w:proofErr w:type="gramStart"/>
            <w:r w:rsidR="001568C0">
              <w:t>КОРП</w:t>
            </w:r>
            <w:proofErr w:type="gramEnd"/>
            <w:r w:rsidR="001568C0">
              <w:t>»</w:t>
            </w:r>
            <w:r w:rsidR="00784978" w:rsidRPr="00B0198B">
              <w:t xml:space="preserve">, </w:t>
            </w:r>
          </w:p>
          <w:p w14:paraId="0229D5A1" w14:textId="26C87B22" w:rsidR="00784978" w:rsidRPr="000C1763" w:rsidRDefault="00784978" w:rsidP="00CC32FB">
            <w:pPr>
              <w:tabs>
                <w:tab w:val="left" w:pos="1080"/>
              </w:tabs>
              <w:spacing w:line="240" w:lineRule="auto"/>
              <w:ind w:firstLine="0"/>
            </w:pPr>
            <w:r w:rsidRPr="00B0198B">
              <w:t>с НДС, руб.</w:t>
            </w:r>
          </w:p>
        </w:tc>
        <w:tc>
          <w:tcPr>
            <w:tcW w:w="4494" w:type="dxa"/>
          </w:tcPr>
          <w:p w14:paraId="19F543A7" w14:textId="77777777" w:rsidR="00784978" w:rsidRPr="00B0198B" w:rsidRDefault="00784978" w:rsidP="00CC32FB">
            <w:pPr>
              <w:tabs>
                <w:tab w:val="left" w:pos="1080"/>
              </w:tabs>
              <w:spacing w:line="240" w:lineRule="auto"/>
              <w:ind w:firstLine="0"/>
            </w:pPr>
          </w:p>
          <w:p w14:paraId="7131200E" w14:textId="77777777" w:rsidR="00784978" w:rsidRPr="00B0198B" w:rsidRDefault="00784978" w:rsidP="00CC32FB">
            <w:pPr>
              <w:tabs>
                <w:tab w:val="left" w:pos="1080"/>
              </w:tabs>
              <w:spacing w:line="240" w:lineRule="auto"/>
              <w:ind w:firstLine="0"/>
            </w:pPr>
            <w:r w:rsidRPr="00B0198B">
              <w:t>_____________________________</w:t>
            </w:r>
          </w:p>
          <w:p w14:paraId="4D8B2FB2" w14:textId="77777777" w:rsidR="00CC32FB" w:rsidRDefault="00784978" w:rsidP="00CC32FB">
            <w:pPr>
              <w:tabs>
                <w:tab w:val="left" w:pos="1080"/>
              </w:tabs>
              <w:spacing w:line="240" w:lineRule="auto"/>
              <w:ind w:firstLine="0"/>
            </w:pPr>
            <w:proofErr w:type="gramStart"/>
            <w:r w:rsidRPr="00B0198B">
              <w:t>(</w:t>
            </w:r>
            <w:r>
              <w:t xml:space="preserve">стоимость нормо-часа </w:t>
            </w:r>
            <w:r w:rsidR="00CC32FB">
              <w:t>оказания услуг</w:t>
            </w:r>
            <w:proofErr w:type="gramEnd"/>
          </w:p>
          <w:p w14:paraId="04A7A762" w14:textId="239E01EC" w:rsidR="00784978" w:rsidRPr="00B0198B" w:rsidRDefault="001568C0" w:rsidP="00CC32FB">
            <w:pPr>
              <w:tabs>
                <w:tab w:val="left" w:pos="1080"/>
              </w:tabs>
              <w:spacing w:line="240" w:lineRule="auto"/>
              <w:ind w:firstLine="0"/>
            </w:pPr>
            <w:r>
              <w:t>методологии «1С: ЗУП КОРП»</w:t>
            </w:r>
            <w:r w:rsidR="00784978" w:rsidRPr="00B0198B">
              <w:t>, рублей, с НДС)</w:t>
            </w:r>
          </w:p>
        </w:tc>
      </w:tr>
      <w:tr w:rsidR="00784978" w:rsidRPr="002436AB" w14:paraId="76E648EB" w14:textId="77777777" w:rsidTr="00CC32FB">
        <w:trPr>
          <w:cantSplit/>
        </w:trPr>
        <w:tc>
          <w:tcPr>
            <w:tcW w:w="5184" w:type="dxa"/>
          </w:tcPr>
          <w:p w14:paraId="0DC9CE1C" w14:textId="77777777" w:rsidR="00784978" w:rsidRPr="002436AB" w:rsidRDefault="00784978" w:rsidP="00CC32FB">
            <w:pPr>
              <w:tabs>
                <w:tab w:val="left" w:pos="1080"/>
              </w:tabs>
              <w:spacing w:line="240" w:lineRule="auto"/>
              <w:ind w:firstLine="0"/>
            </w:pPr>
          </w:p>
        </w:tc>
        <w:tc>
          <w:tcPr>
            <w:tcW w:w="4494" w:type="dxa"/>
          </w:tcPr>
          <w:p w14:paraId="11F4C996" w14:textId="77777777" w:rsidR="00784978" w:rsidRPr="002436AB" w:rsidRDefault="00784978" w:rsidP="00CC32FB">
            <w:pPr>
              <w:tabs>
                <w:tab w:val="left" w:pos="1080"/>
              </w:tabs>
              <w:spacing w:line="240" w:lineRule="auto"/>
              <w:ind w:firstLine="0"/>
            </w:pPr>
          </w:p>
        </w:tc>
      </w:tr>
      <w:tr w:rsidR="00CC32FB" w:rsidRPr="004B5FA9" w14:paraId="598C0861" w14:textId="77777777" w:rsidTr="00CC32FB">
        <w:trPr>
          <w:cantSplit/>
        </w:trPr>
        <w:tc>
          <w:tcPr>
            <w:tcW w:w="5184" w:type="dxa"/>
          </w:tcPr>
          <w:p w14:paraId="29C6C597" w14:textId="77777777" w:rsidR="00CC32FB" w:rsidRDefault="00CC32FB" w:rsidP="00CC32FB">
            <w:pPr>
              <w:tabs>
                <w:tab w:val="left" w:pos="1080"/>
              </w:tabs>
              <w:spacing w:line="240" w:lineRule="auto"/>
              <w:ind w:firstLine="0"/>
            </w:pPr>
          </w:p>
          <w:p w14:paraId="1CC23C80" w14:textId="77777777" w:rsidR="00CC32FB" w:rsidRDefault="00CC32FB" w:rsidP="00CC32FB">
            <w:pPr>
              <w:tabs>
                <w:tab w:val="left" w:pos="1080"/>
              </w:tabs>
              <w:spacing w:line="240" w:lineRule="auto"/>
              <w:ind w:firstLine="0"/>
            </w:pPr>
            <w:r>
              <w:t xml:space="preserve">Стоимость суммы нормо-часов </w:t>
            </w:r>
          </w:p>
          <w:p w14:paraId="47CB2366" w14:textId="13307AE8" w:rsidR="00CC32FB" w:rsidRPr="000C1763" w:rsidRDefault="00CC32FB" w:rsidP="00B33FFA">
            <w:pPr>
              <w:tabs>
                <w:tab w:val="left" w:pos="1080"/>
              </w:tabs>
              <w:spacing w:line="240" w:lineRule="auto"/>
              <w:ind w:firstLine="0"/>
            </w:pPr>
            <w:r>
              <w:t>на оказание услуг</w:t>
            </w:r>
            <w:r w:rsidRPr="00B0198B">
              <w:t xml:space="preserve">, </w:t>
            </w:r>
            <w:r w:rsidR="00B33FFA">
              <w:t>без</w:t>
            </w:r>
            <w:r w:rsidRPr="00B0198B">
              <w:t xml:space="preserve"> НДС, руб.</w:t>
            </w:r>
          </w:p>
        </w:tc>
        <w:tc>
          <w:tcPr>
            <w:tcW w:w="4494" w:type="dxa"/>
          </w:tcPr>
          <w:p w14:paraId="5719D89E" w14:textId="77777777" w:rsidR="00CC32FB" w:rsidRPr="00B0198B" w:rsidRDefault="00CC32FB" w:rsidP="00CC32FB">
            <w:pPr>
              <w:tabs>
                <w:tab w:val="left" w:pos="1080"/>
              </w:tabs>
              <w:spacing w:line="240" w:lineRule="auto"/>
              <w:ind w:firstLine="0"/>
            </w:pPr>
          </w:p>
          <w:p w14:paraId="15981A11" w14:textId="77777777" w:rsidR="00CC32FB" w:rsidRPr="00B0198B" w:rsidRDefault="00CC32FB" w:rsidP="00CC32FB">
            <w:pPr>
              <w:tabs>
                <w:tab w:val="left" w:pos="1080"/>
              </w:tabs>
              <w:spacing w:line="240" w:lineRule="auto"/>
              <w:ind w:firstLine="0"/>
            </w:pPr>
            <w:r w:rsidRPr="00B0198B">
              <w:t>_____________________________</w:t>
            </w:r>
          </w:p>
          <w:p w14:paraId="28EA8880" w14:textId="77777777" w:rsidR="00CC32FB" w:rsidRDefault="00CC32FB" w:rsidP="00CC32FB">
            <w:pPr>
              <w:tabs>
                <w:tab w:val="left" w:pos="1080"/>
              </w:tabs>
              <w:spacing w:line="240" w:lineRule="auto"/>
              <w:ind w:firstLine="0"/>
            </w:pPr>
            <w:proofErr w:type="gramStart"/>
            <w:r w:rsidRPr="00B0198B">
              <w:t>(</w:t>
            </w:r>
            <w:r>
              <w:t xml:space="preserve">стоимость суммы нормо-часов </w:t>
            </w:r>
            <w:proofErr w:type="gramEnd"/>
          </w:p>
          <w:p w14:paraId="579711A0" w14:textId="59DD2939" w:rsidR="00CC32FB" w:rsidRPr="00B0198B" w:rsidRDefault="00CC32FB" w:rsidP="00CC32FB">
            <w:pPr>
              <w:tabs>
                <w:tab w:val="left" w:pos="1080"/>
              </w:tabs>
              <w:spacing w:line="240" w:lineRule="auto"/>
              <w:ind w:firstLine="0"/>
            </w:pPr>
            <w:r>
              <w:t>на оказание услуг</w:t>
            </w:r>
            <w:r w:rsidR="00B33FFA">
              <w:t>, рублей, без</w:t>
            </w:r>
            <w:r w:rsidRPr="00B0198B">
              <w:t xml:space="preserve"> НДС)</w:t>
            </w:r>
          </w:p>
        </w:tc>
      </w:tr>
      <w:tr w:rsidR="00B33FFA" w:rsidRPr="004B5FA9" w14:paraId="7A961EEA" w14:textId="77777777" w:rsidTr="00B33FFA">
        <w:trPr>
          <w:cantSplit/>
        </w:trPr>
        <w:tc>
          <w:tcPr>
            <w:tcW w:w="5184" w:type="dxa"/>
          </w:tcPr>
          <w:p w14:paraId="6DF2CE8F" w14:textId="77777777" w:rsidR="00B33FFA" w:rsidRDefault="00B33FFA" w:rsidP="008B41B2">
            <w:pPr>
              <w:tabs>
                <w:tab w:val="left" w:pos="1080"/>
              </w:tabs>
              <w:spacing w:line="240" w:lineRule="auto"/>
              <w:ind w:firstLine="0"/>
            </w:pPr>
          </w:p>
          <w:p w14:paraId="5A2103CF" w14:textId="51BCB8F9" w:rsidR="00B33FFA" w:rsidRPr="000C1763" w:rsidRDefault="00B33FFA" w:rsidP="008B41B2">
            <w:pPr>
              <w:tabs>
                <w:tab w:val="left" w:pos="1080"/>
              </w:tabs>
              <w:spacing w:line="240" w:lineRule="auto"/>
              <w:ind w:firstLine="0"/>
            </w:pPr>
            <w:r>
              <w:t>Кроме того НДС, руб.</w:t>
            </w:r>
          </w:p>
        </w:tc>
        <w:tc>
          <w:tcPr>
            <w:tcW w:w="4494" w:type="dxa"/>
          </w:tcPr>
          <w:p w14:paraId="3F9BFD28" w14:textId="77777777" w:rsidR="00B33FFA" w:rsidRPr="00B0198B" w:rsidRDefault="00B33FFA" w:rsidP="008B41B2">
            <w:pPr>
              <w:tabs>
                <w:tab w:val="left" w:pos="1080"/>
              </w:tabs>
              <w:spacing w:line="240" w:lineRule="auto"/>
              <w:ind w:firstLine="0"/>
            </w:pPr>
          </w:p>
          <w:p w14:paraId="5E4BC304" w14:textId="77777777" w:rsidR="00B33FFA" w:rsidRPr="00B0198B" w:rsidRDefault="00B33FFA" w:rsidP="008B41B2">
            <w:pPr>
              <w:tabs>
                <w:tab w:val="left" w:pos="1080"/>
              </w:tabs>
              <w:spacing w:line="240" w:lineRule="auto"/>
              <w:ind w:firstLine="0"/>
            </w:pPr>
            <w:r w:rsidRPr="00B0198B">
              <w:t>_____________________________</w:t>
            </w:r>
          </w:p>
          <w:p w14:paraId="68009D0E" w14:textId="1326C769" w:rsidR="00B33FFA" w:rsidRPr="00B0198B" w:rsidRDefault="00B33FFA" w:rsidP="00B33FFA">
            <w:pPr>
              <w:tabs>
                <w:tab w:val="left" w:pos="1080"/>
              </w:tabs>
              <w:spacing w:line="240" w:lineRule="auto"/>
              <w:ind w:firstLine="0"/>
            </w:pPr>
            <w:r w:rsidRPr="00B0198B">
              <w:t>(</w:t>
            </w:r>
            <w:r w:rsidRPr="002436AB">
              <w:t xml:space="preserve">НДС по </w:t>
            </w:r>
            <w:r>
              <w:t>сумме нормо-часов на оказание услуг</w:t>
            </w:r>
            <w:r w:rsidRPr="002436AB">
              <w:t>, рублей</w:t>
            </w:r>
            <w:r w:rsidRPr="00B0198B">
              <w:t>)</w:t>
            </w:r>
          </w:p>
        </w:tc>
      </w:tr>
      <w:tr w:rsidR="00B33FFA" w:rsidRPr="004B5FA9" w14:paraId="6AE7BFEB" w14:textId="77777777" w:rsidTr="00B33FFA">
        <w:trPr>
          <w:cantSplit/>
        </w:trPr>
        <w:tc>
          <w:tcPr>
            <w:tcW w:w="5184" w:type="dxa"/>
          </w:tcPr>
          <w:p w14:paraId="212F1CEB" w14:textId="77777777" w:rsidR="00B33FFA" w:rsidRDefault="00B33FFA" w:rsidP="008B41B2">
            <w:pPr>
              <w:tabs>
                <w:tab w:val="left" w:pos="1080"/>
              </w:tabs>
              <w:spacing w:line="240" w:lineRule="auto"/>
              <w:ind w:firstLine="0"/>
            </w:pPr>
          </w:p>
          <w:p w14:paraId="27752C6E" w14:textId="77777777" w:rsidR="00B33FFA" w:rsidRDefault="00B33FFA" w:rsidP="008B41B2">
            <w:pPr>
              <w:tabs>
                <w:tab w:val="left" w:pos="1080"/>
              </w:tabs>
              <w:spacing w:line="240" w:lineRule="auto"/>
              <w:ind w:firstLine="0"/>
            </w:pPr>
            <w:r>
              <w:t xml:space="preserve">Стоимость суммы нормо-часов </w:t>
            </w:r>
          </w:p>
          <w:p w14:paraId="55362F42" w14:textId="6B8880B3" w:rsidR="00B33FFA" w:rsidRPr="000C1763" w:rsidRDefault="00B33FFA" w:rsidP="00B33FFA">
            <w:pPr>
              <w:tabs>
                <w:tab w:val="left" w:pos="1080"/>
              </w:tabs>
              <w:spacing w:line="240" w:lineRule="auto"/>
              <w:ind w:firstLine="0"/>
            </w:pPr>
            <w:r>
              <w:t>на оказание услуг</w:t>
            </w:r>
            <w:r w:rsidRPr="00B0198B">
              <w:t xml:space="preserve">, </w:t>
            </w:r>
            <w:r>
              <w:t>с</w:t>
            </w:r>
            <w:r w:rsidRPr="00B0198B">
              <w:t xml:space="preserve"> НДС, руб.</w:t>
            </w:r>
          </w:p>
        </w:tc>
        <w:tc>
          <w:tcPr>
            <w:tcW w:w="4494" w:type="dxa"/>
          </w:tcPr>
          <w:p w14:paraId="1ABFD2C4" w14:textId="77777777" w:rsidR="00B33FFA" w:rsidRPr="00B0198B" w:rsidRDefault="00B33FFA" w:rsidP="008B41B2">
            <w:pPr>
              <w:tabs>
                <w:tab w:val="left" w:pos="1080"/>
              </w:tabs>
              <w:spacing w:line="240" w:lineRule="auto"/>
              <w:ind w:firstLine="0"/>
            </w:pPr>
          </w:p>
          <w:p w14:paraId="4C05703C" w14:textId="77777777" w:rsidR="00B33FFA" w:rsidRPr="00B0198B" w:rsidRDefault="00B33FFA" w:rsidP="008B41B2">
            <w:pPr>
              <w:tabs>
                <w:tab w:val="left" w:pos="1080"/>
              </w:tabs>
              <w:spacing w:line="240" w:lineRule="auto"/>
              <w:ind w:firstLine="0"/>
            </w:pPr>
            <w:r w:rsidRPr="00B0198B">
              <w:t>_____________________________</w:t>
            </w:r>
          </w:p>
          <w:p w14:paraId="07AF8F22" w14:textId="77777777" w:rsidR="00B33FFA" w:rsidRDefault="00B33FFA" w:rsidP="008B41B2">
            <w:pPr>
              <w:tabs>
                <w:tab w:val="left" w:pos="1080"/>
              </w:tabs>
              <w:spacing w:line="240" w:lineRule="auto"/>
              <w:ind w:firstLine="0"/>
            </w:pPr>
            <w:proofErr w:type="gramStart"/>
            <w:r w:rsidRPr="00B0198B">
              <w:t>(</w:t>
            </w:r>
            <w:r>
              <w:t xml:space="preserve">стоимость суммы нормо-часов </w:t>
            </w:r>
            <w:proofErr w:type="gramEnd"/>
          </w:p>
          <w:p w14:paraId="7512BCF4" w14:textId="21EC8B0A" w:rsidR="00B33FFA" w:rsidRPr="00B0198B" w:rsidRDefault="00B33FFA" w:rsidP="00B33FFA">
            <w:pPr>
              <w:tabs>
                <w:tab w:val="left" w:pos="1080"/>
              </w:tabs>
              <w:spacing w:line="240" w:lineRule="auto"/>
              <w:ind w:firstLine="0"/>
            </w:pPr>
            <w:r>
              <w:t>на оказание услуг, рублей, с</w:t>
            </w:r>
            <w:r w:rsidRPr="00B0198B">
              <w:t xml:space="preserve">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 xml:space="preserve">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w:t>
      </w:r>
      <w:r w:rsidRPr="002436AB">
        <w:lastRenderedPageBreak/>
        <w:t>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67E94D9E" w14:textId="77777777" w:rsidR="00AD422D" w:rsidRPr="00CE320F" w:rsidRDefault="00AD422D" w:rsidP="00AD422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lastRenderedPageBreak/>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06BFE764" w14:textId="77777777" w:rsidR="00AD422D" w:rsidRPr="00CE320F" w:rsidRDefault="00AD422D" w:rsidP="00AD422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Pr="00CE72BD" w:rsidRDefault="00AD422D">
      <w:pPr>
        <w:suppressAutoHyphens w:val="0"/>
        <w:spacing w:line="240" w:lineRule="auto"/>
        <w:ind w:firstLine="0"/>
        <w:jc w:val="left"/>
        <w:rPr>
          <w:sz w:val="20"/>
        </w:rPr>
      </w:pPr>
    </w:p>
    <w:sectPr w:rsidR="00AD422D"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C61C8" w14:textId="77777777" w:rsidR="008C3A4E" w:rsidRDefault="008C3A4E">
      <w:pPr>
        <w:spacing w:line="240" w:lineRule="auto"/>
      </w:pPr>
      <w:r>
        <w:separator/>
      </w:r>
    </w:p>
  </w:endnote>
  <w:endnote w:type="continuationSeparator" w:id="0">
    <w:p w14:paraId="15C0F39C" w14:textId="77777777" w:rsidR="008C3A4E" w:rsidRDefault="008C3A4E">
      <w:pPr>
        <w:spacing w:line="240" w:lineRule="auto"/>
      </w:pPr>
      <w:r>
        <w:continuationSeparator/>
      </w:r>
    </w:p>
  </w:endnote>
  <w:endnote w:type="continuationNotice" w:id="1">
    <w:p w14:paraId="2847C441" w14:textId="77777777" w:rsidR="008C3A4E" w:rsidRDefault="008C3A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B41B2" w:rsidRDefault="008B41B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8B41B2" w:rsidRPr="00FA0376" w:rsidRDefault="008B41B2"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E183B">
      <w:rPr>
        <w:noProof/>
        <w:sz w:val="16"/>
        <w:szCs w:val="16"/>
        <w:lang w:eastAsia="ru-RU"/>
      </w:rPr>
      <w:t>58</w:t>
    </w:r>
    <w:r w:rsidRPr="00FA0376">
      <w:rPr>
        <w:sz w:val="16"/>
        <w:szCs w:val="16"/>
        <w:lang w:eastAsia="ru-RU"/>
      </w:rPr>
      <w:fldChar w:fldCharType="end"/>
    </w:r>
  </w:p>
  <w:p w14:paraId="3B08FB40" w14:textId="31BA1F3A" w:rsidR="008B41B2" w:rsidRPr="00784978" w:rsidRDefault="008B41B2" w:rsidP="008B41B2">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8B41B2">
      <w:rPr>
        <w:sz w:val="18"/>
        <w:szCs w:val="18"/>
      </w:rPr>
      <w:t>право заключения договора на оказание услуг по поддержке пользователей 1С на 2017 г. для нужд Исполнительного аппарата ПАО «МРСК Юга»</w:t>
    </w:r>
  </w:p>
  <w:p w14:paraId="629B92FA" w14:textId="77777777" w:rsidR="008B41B2" w:rsidRPr="00784978" w:rsidRDefault="008B41B2" w:rsidP="00784978">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B41B2" w:rsidRDefault="008B41B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B41B2" w:rsidRDefault="008B41B2"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B41B2" w:rsidRDefault="008B41B2"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B41B2" w:rsidRPr="00C107B8" w:rsidRDefault="008B41B2"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B41B2" w:rsidRDefault="008B41B2"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B41B2" w:rsidRPr="00C107B8" w:rsidRDefault="008B41B2"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469D0" w14:textId="77777777" w:rsidR="008C3A4E" w:rsidRDefault="008C3A4E">
      <w:pPr>
        <w:spacing w:line="240" w:lineRule="auto"/>
      </w:pPr>
      <w:r>
        <w:separator/>
      </w:r>
    </w:p>
  </w:footnote>
  <w:footnote w:type="continuationSeparator" w:id="0">
    <w:p w14:paraId="2AEE1EB2" w14:textId="77777777" w:rsidR="008C3A4E" w:rsidRDefault="008C3A4E">
      <w:pPr>
        <w:spacing w:line="240" w:lineRule="auto"/>
      </w:pPr>
      <w:r>
        <w:continuationSeparator/>
      </w:r>
    </w:p>
  </w:footnote>
  <w:footnote w:type="continuationNotice" w:id="1">
    <w:p w14:paraId="38C661B0" w14:textId="77777777" w:rsidR="008C3A4E" w:rsidRDefault="008C3A4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B41B2" w:rsidRDefault="008B41B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B41B2" w:rsidRDefault="008B41B2"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B41B2" w:rsidRDefault="008B41B2">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B41B2" w:rsidRDefault="008B41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B41B2" w:rsidRDefault="008B41B2"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B41B2" w:rsidRDefault="008B41B2">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B41B2" w:rsidRDefault="008B41B2"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B41B2" w:rsidRDefault="008B41B2">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B41B2" w:rsidRDefault="008B41B2">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B41B2" w:rsidRDefault="008B41B2"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139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83B"/>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68C0"/>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4978"/>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41B2"/>
    <w:rsid w:val="008B5C43"/>
    <w:rsid w:val="008C0FB2"/>
    <w:rsid w:val="008C1016"/>
    <w:rsid w:val="008C3A4E"/>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6E72"/>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3576B"/>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3FFA"/>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2FB"/>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0F68"/>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358"/>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228"/>
    <w:rsid w:val="00FB34FA"/>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5D8D9-E81D-434F-99FA-A02F5ACEB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58</Pages>
  <Words>20516</Words>
  <Characters>116943</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137185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75</cp:revision>
  <cp:lastPrinted>2016-09-14T10:14:00Z</cp:lastPrinted>
  <dcterms:created xsi:type="dcterms:W3CDTF">2016-07-15T04:13:00Z</dcterms:created>
  <dcterms:modified xsi:type="dcterms:W3CDTF">2017-05-29T13:51:00Z</dcterms:modified>
</cp:coreProperties>
</file>